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311CF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11CF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311CF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311CF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311CF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A57A64">
        <w:rPr>
          <w:b/>
          <w:color w:val="000000"/>
          <w:sz w:val="24"/>
          <w:szCs w:val="24"/>
        </w:rPr>
        <w:t>34/17</w:t>
      </w:r>
      <w:r w:rsidR="00F615D3" w:rsidRPr="001634BE">
        <w:rPr>
          <w:b/>
          <w:sz w:val="24"/>
          <w:szCs w:val="24"/>
        </w:rPr>
        <w:t xml:space="preserve"> от </w:t>
      </w:r>
      <w:r w:rsidR="00A57A64">
        <w:rPr>
          <w:b/>
          <w:sz w:val="24"/>
          <w:szCs w:val="24"/>
        </w:rPr>
        <w:t>23.10</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A57A64" w:rsidP="006846AD">
            <w:pPr>
              <w:autoSpaceDE w:val="0"/>
              <w:autoSpaceDN w:val="0"/>
              <w:adjustRightInd w:val="0"/>
              <w:spacing w:line="276" w:lineRule="auto"/>
              <w:ind w:right="-72" w:firstLine="0"/>
              <w:jc w:val="left"/>
              <w:rPr>
                <w:bCs/>
                <w:sz w:val="24"/>
                <w:szCs w:val="24"/>
              </w:rPr>
            </w:pPr>
            <w:r>
              <w:rPr>
                <w:bCs/>
                <w:sz w:val="24"/>
                <w:szCs w:val="24"/>
              </w:rPr>
              <w:t>Электрощетки импортные</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A57A64">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A57A64" w:rsidRPr="00A57A64">
              <w:rPr>
                <w:sz w:val="24"/>
                <w:szCs w:val="24"/>
                <w:lang w:eastAsia="en-US"/>
              </w:rPr>
              <w:t>23.10</w:t>
            </w:r>
            <w:r w:rsidRPr="00A57A64">
              <w:rPr>
                <w:sz w:val="24"/>
                <w:szCs w:val="24"/>
                <w:lang w:eastAsia="en-US"/>
              </w:rPr>
              <w:t>.20</w:t>
            </w:r>
            <w:r w:rsidR="00D92B0A" w:rsidRPr="00A57A64">
              <w:rPr>
                <w:sz w:val="24"/>
                <w:szCs w:val="24"/>
                <w:lang w:eastAsia="en-US"/>
              </w:rPr>
              <w:t>1</w:t>
            </w:r>
            <w:r w:rsidR="008B2C69" w:rsidRPr="00A57A64">
              <w:rPr>
                <w:sz w:val="24"/>
                <w:szCs w:val="24"/>
                <w:lang w:eastAsia="en-US"/>
              </w:rPr>
              <w:t>7</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A57A64">
              <w:rPr>
                <w:sz w:val="24"/>
                <w:szCs w:val="24"/>
                <w:lang w:eastAsia="en-US"/>
              </w:rPr>
              <w:t>07</w:t>
            </w:r>
            <w:r w:rsidR="000A39F7" w:rsidRPr="008B2C69">
              <w:rPr>
                <w:sz w:val="24"/>
                <w:szCs w:val="24"/>
                <w:lang w:eastAsia="en-US"/>
              </w:rPr>
              <w:t xml:space="preserve">» </w:t>
            </w:r>
            <w:r w:rsidR="00A57A64">
              <w:rPr>
                <w:sz w:val="24"/>
                <w:szCs w:val="24"/>
                <w:lang w:eastAsia="en-US"/>
              </w:rPr>
              <w:t>ноября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547260">
        <w:rPr>
          <w:color w:val="000000"/>
          <w:sz w:val="24"/>
          <w:szCs w:val="24"/>
        </w:rPr>
        <w:t>34</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547260">
        <w:rPr>
          <w:color w:val="000000"/>
          <w:sz w:val="24"/>
          <w:szCs w:val="24"/>
        </w:rPr>
        <w:t>23</w:t>
      </w:r>
      <w:r w:rsidR="00FA4DD6" w:rsidRPr="00DC4970">
        <w:rPr>
          <w:color w:val="000000"/>
          <w:sz w:val="24"/>
          <w:szCs w:val="24"/>
        </w:rPr>
        <w:t>»</w:t>
      </w:r>
      <w:r w:rsidR="005306D6" w:rsidRPr="00DC4970">
        <w:rPr>
          <w:color w:val="000000"/>
          <w:sz w:val="24"/>
          <w:szCs w:val="24"/>
        </w:rPr>
        <w:t xml:space="preserve"> </w:t>
      </w:r>
      <w:r w:rsidR="00547260">
        <w:rPr>
          <w:color w:val="000000"/>
          <w:sz w:val="24"/>
          <w:szCs w:val="24"/>
        </w:rPr>
        <w:t>октября</w:t>
      </w:r>
      <w:bookmarkStart w:id="16" w:name="_GoBack"/>
      <w:bookmarkEnd w:id="16"/>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CFE" w:rsidRDefault="00311CFE">
      <w:r>
        <w:separator/>
      </w:r>
    </w:p>
  </w:endnote>
  <w:endnote w:type="continuationSeparator" w:id="0">
    <w:p w:rsidR="00311CFE" w:rsidRDefault="0031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547260">
          <w:rPr>
            <w:noProof/>
          </w:rPr>
          <w:t>28</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CFE" w:rsidRDefault="00311CFE">
      <w:r>
        <w:separator/>
      </w:r>
    </w:p>
  </w:footnote>
  <w:footnote w:type="continuationSeparator" w:id="0">
    <w:p w:rsidR="00311CFE" w:rsidRDefault="00311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2029"/>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4ADD9-3451-4277-8782-DB99A7CF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4559</Words>
  <Characters>25991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39</cp:revision>
  <cp:lastPrinted>2015-11-09T03:41:00Z</cp:lastPrinted>
  <dcterms:created xsi:type="dcterms:W3CDTF">2015-11-05T11:44:00Z</dcterms:created>
  <dcterms:modified xsi:type="dcterms:W3CDTF">2017-10-23T05:34:00Z</dcterms:modified>
</cp:coreProperties>
</file>